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36E" w:rsidRDefault="006C500F" w:rsidP="009D136E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 xml:space="preserve">Allegato n. </w:t>
      </w:r>
      <w:r w:rsidR="00D02649">
        <w:rPr>
          <w:rFonts w:ascii="Century Gothic" w:hAnsi="Century Gothic" w:cs="Century Gothic"/>
          <w:iCs/>
          <w:color w:val="000000"/>
          <w:sz w:val="20"/>
          <w:szCs w:val="20"/>
        </w:rPr>
        <w:t>2</w:t>
      </w:r>
    </w:p>
    <w:p w:rsidR="009D136E" w:rsidRDefault="009D136E" w:rsidP="009D136E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</w:rPr>
      </w:pPr>
    </w:p>
    <w:p w:rsidR="00336D80" w:rsidRPr="0028504A" w:rsidRDefault="00336D80" w:rsidP="00336D80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DICHIARAZIONE SOSTITUTIVA DEL CERTIFICATO DI ISCRIZIONE ALLA CAMERA DI COMMERCIO INDUSTRIA ARTIGIANATO AGRICOLTURA</w:t>
      </w:r>
    </w:p>
    <w:p w:rsidR="00336D80" w:rsidRDefault="00336D80" w:rsidP="00336D80">
      <w:pPr>
        <w:pStyle w:val="Default"/>
        <w:jc w:val="center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(</w:t>
      </w:r>
      <w:r w:rsidRPr="00EB5F0C">
        <w:rPr>
          <w:rFonts w:ascii="Century Gothic" w:hAnsi="Century Gothic"/>
          <w:i/>
          <w:sz w:val="20"/>
          <w:szCs w:val="20"/>
        </w:rPr>
        <w:t>Compilare tutte le sezioni in stampatello</w:t>
      </w:r>
      <w:r>
        <w:rPr>
          <w:rFonts w:ascii="Century Gothic" w:hAnsi="Century Gothic"/>
          <w:i/>
          <w:sz w:val="20"/>
          <w:szCs w:val="20"/>
        </w:rPr>
        <w:t>)</w:t>
      </w:r>
    </w:p>
    <w:p w:rsidR="00336D80" w:rsidRPr="00EB5F0C" w:rsidRDefault="00336D80" w:rsidP="00336D80">
      <w:pPr>
        <w:pStyle w:val="Default"/>
        <w:jc w:val="center"/>
        <w:rPr>
          <w:rFonts w:ascii="Century Gothic" w:hAnsi="Century Gothic"/>
          <w:i/>
          <w:sz w:val="20"/>
          <w:szCs w:val="20"/>
        </w:rPr>
      </w:pPr>
    </w:p>
    <w:p w:rsidR="00336D80" w:rsidRDefault="00336D80" w:rsidP="00336D80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 xml:space="preserve"> (Art. 46 del D.P.R. 28 dicembre 2000, n. 445)</w:t>
      </w:r>
    </w:p>
    <w:p w:rsidR="00336D80" w:rsidRPr="0028504A" w:rsidRDefault="00336D80" w:rsidP="00336D80">
      <w:pPr>
        <w:pStyle w:val="Default"/>
        <w:jc w:val="center"/>
        <w:rPr>
          <w:rFonts w:ascii="Century Gothic" w:hAnsi="Century Gothic"/>
          <w:b/>
          <w:sz w:val="20"/>
          <w:szCs w:val="20"/>
        </w:rPr>
      </w:pPr>
    </w:p>
    <w:p w:rsidR="00081363" w:rsidRPr="00081363" w:rsidRDefault="00081363" w:rsidP="00081363">
      <w:pPr>
        <w:spacing w:line="276" w:lineRule="auto"/>
        <w:jc w:val="both"/>
        <w:rPr>
          <w:rFonts w:ascii="Century Gothic" w:hAnsi="Century Gothic" w:cs="Arial"/>
          <w:b w:val="0"/>
          <w:sz w:val="20"/>
          <w:szCs w:val="20"/>
        </w:rPr>
      </w:pPr>
      <w:r w:rsidRPr="00081363">
        <w:rPr>
          <w:rFonts w:ascii="Century Gothic" w:hAnsi="Century Gothic" w:cs="Arial"/>
          <w:sz w:val="20"/>
          <w:szCs w:val="20"/>
        </w:rPr>
        <w:t>Oggetto</w:t>
      </w:r>
      <w:r w:rsidRPr="00081363">
        <w:rPr>
          <w:rFonts w:ascii="Century Gothic" w:hAnsi="Century Gothic" w:cs="Arial"/>
          <w:b w:val="0"/>
          <w:sz w:val="20"/>
          <w:szCs w:val="20"/>
        </w:rPr>
        <w:t>:</w:t>
      </w:r>
      <w:r w:rsidRPr="00081363">
        <w:rPr>
          <w:rFonts w:ascii="Century Gothic" w:hAnsi="Century Gothic" w:cs="Arial"/>
          <w:b w:val="0"/>
          <w:sz w:val="20"/>
          <w:szCs w:val="20"/>
        </w:rPr>
        <w:t xml:space="preserve"> PSR CAMPANIA  2014 – 2020 - MISURA 19 –Sviluppo locale di tipo partecipativo – LEADER - Sottomisura 19.2 - Tipologia di intervento 19.2.1 “Strate</w:t>
      </w:r>
      <w:bookmarkStart w:id="0" w:name="_GoBack"/>
      <w:bookmarkEnd w:id="0"/>
      <w:r w:rsidRPr="00081363">
        <w:rPr>
          <w:rFonts w:ascii="Century Gothic" w:hAnsi="Century Gothic" w:cs="Arial"/>
          <w:b w:val="0"/>
          <w:sz w:val="20"/>
          <w:szCs w:val="20"/>
        </w:rPr>
        <w:t xml:space="preserve">gia di Sviluppo </w:t>
      </w:r>
      <w:proofErr w:type="gramStart"/>
      <w:r w:rsidRPr="00081363">
        <w:rPr>
          <w:rFonts w:ascii="Century Gothic" w:hAnsi="Century Gothic" w:cs="Arial"/>
          <w:b w:val="0"/>
          <w:sz w:val="20"/>
          <w:szCs w:val="20"/>
        </w:rPr>
        <w:t>Locale”-</w:t>
      </w:r>
      <w:proofErr w:type="gramEnd"/>
      <w:r w:rsidRPr="00081363">
        <w:rPr>
          <w:rFonts w:ascii="Century Gothic" w:hAnsi="Century Gothic" w:cs="Arial"/>
          <w:b w:val="0"/>
          <w:sz w:val="20"/>
          <w:szCs w:val="20"/>
        </w:rPr>
        <w:t xml:space="preserve"> Misura 16 Sottomisura 16.3: Cooperazione tra piccoli operatori per organizzare processi di lavoro in comune e condividere impianti e risorse, nonché per lo sviluppo / la commercializzazione del turismo - Tipologia di intervento 16.3.1: Contributo per associazioni di imprese del turismo rurale</w:t>
      </w:r>
    </w:p>
    <w:p w:rsidR="00336D80" w:rsidRPr="0028504A" w:rsidRDefault="00336D80" w:rsidP="00336D80">
      <w:pPr>
        <w:pStyle w:val="Default"/>
        <w:ind w:left="2832" w:firstLine="708"/>
        <w:rPr>
          <w:rFonts w:ascii="Century Gothic" w:hAnsi="Century Gothic"/>
          <w:b/>
          <w:sz w:val="20"/>
          <w:szCs w:val="20"/>
        </w:rPr>
      </w:pPr>
    </w:p>
    <w:p w:rsidR="00336D80" w:rsidRPr="0028504A" w:rsidRDefault="00336D80" w:rsidP="00336D80">
      <w:pPr>
        <w:pStyle w:val="Default"/>
        <w:rPr>
          <w:rFonts w:ascii="Century Gothic" w:hAnsi="Century Gothic"/>
          <w:sz w:val="20"/>
          <w:szCs w:val="20"/>
        </w:rPr>
      </w:pPr>
    </w:p>
    <w:p w:rsidR="00336D80" w:rsidRDefault="00336D80" w:rsidP="00336D80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Il/La sottoscritto/a</w:t>
      </w:r>
      <w:r>
        <w:rPr>
          <w:rFonts w:ascii="Century Gothic" w:hAnsi="Century Gothic"/>
          <w:sz w:val="20"/>
          <w:szCs w:val="20"/>
        </w:rPr>
        <w:t xml:space="preserve"> ________________________________________________________________________</w:t>
      </w:r>
    </w:p>
    <w:p w:rsidR="00336D80" w:rsidRPr="0028504A" w:rsidRDefault="00336D80" w:rsidP="00336D80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Nato/</w:t>
      </w:r>
      <w:proofErr w:type="gramStart"/>
      <w:r w:rsidRPr="004C20A4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sz w:val="20"/>
          <w:szCs w:val="20"/>
        </w:rPr>
        <w:t xml:space="preserve"> 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4C20A4">
        <w:rPr>
          <w:rFonts w:ascii="Century Gothic" w:hAnsi="Century Gothic"/>
          <w:b/>
          <w:sz w:val="20"/>
          <w:szCs w:val="20"/>
        </w:rPr>
        <w:t>a</w:t>
      </w:r>
      <w:proofErr w:type="spellEnd"/>
      <w:proofErr w:type="gramEnd"/>
      <w:r w:rsidRPr="0028504A">
        <w:rPr>
          <w:rFonts w:ascii="Century Gothic" w:hAnsi="Century Gothic"/>
          <w:sz w:val="20"/>
          <w:szCs w:val="20"/>
        </w:rPr>
        <w:t xml:space="preserve">  </w:t>
      </w:r>
      <w:r>
        <w:rPr>
          <w:rFonts w:ascii="Century Gothic" w:hAnsi="Century Gothic"/>
          <w:sz w:val="20"/>
          <w:szCs w:val="20"/>
        </w:rPr>
        <w:t>______________________________________________</w:t>
      </w:r>
      <w:r w:rsidRPr="0028504A">
        <w:rPr>
          <w:rFonts w:ascii="Century Gothic" w:hAnsi="Century Gothic"/>
          <w:sz w:val="20"/>
          <w:szCs w:val="20"/>
        </w:rPr>
        <w:t xml:space="preserve">   </w:t>
      </w:r>
      <w:r w:rsidRPr="004C20A4">
        <w:rPr>
          <w:rFonts w:ascii="Century Gothic" w:hAnsi="Century Gothic"/>
          <w:b/>
          <w:sz w:val="20"/>
          <w:szCs w:val="20"/>
        </w:rPr>
        <w:t>il</w:t>
      </w:r>
      <w:r>
        <w:rPr>
          <w:rFonts w:ascii="Century Gothic" w:hAnsi="Century Gothic"/>
          <w:sz w:val="20"/>
          <w:szCs w:val="20"/>
        </w:rPr>
        <w:t xml:space="preserve"> ______________________________</w:t>
      </w:r>
    </w:p>
    <w:p w:rsidR="00336D80" w:rsidRPr="0028504A" w:rsidRDefault="00336D80" w:rsidP="00336D80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residente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a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______________________________ </w:t>
      </w:r>
      <w:r w:rsidRPr="004C20A4">
        <w:rPr>
          <w:rFonts w:ascii="Century Gothic" w:hAnsi="Century Gothic"/>
          <w:b/>
          <w:sz w:val="20"/>
          <w:szCs w:val="20"/>
        </w:rPr>
        <w:t>Via</w:t>
      </w:r>
      <w:r>
        <w:rPr>
          <w:rFonts w:ascii="Century Gothic" w:hAnsi="Century Gothic"/>
          <w:sz w:val="20"/>
          <w:szCs w:val="20"/>
        </w:rPr>
        <w:t xml:space="preserve"> ____________________________________________</w:t>
      </w:r>
    </w:p>
    <w:p w:rsidR="00336D80" w:rsidRPr="0028504A" w:rsidRDefault="00336D80" w:rsidP="00336D80">
      <w:pPr>
        <w:pStyle w:val="Default"/>
        <w:tabs>
          <w:tab w:val="left" w:pos="708"/>
          <w:tab w:val="left" w:pos="1416"/>
          <w:tab w:val="left" w:pos="5385"/>
        </w:tabs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codice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fiscale</w:t>
      </w:r>
      <w:r>
        <w:rPr>
          <w:rFonts w:ascii="Century Gothic" w:hAnsi="Century Gothic"/>
          <w:sz w:val="20"/>
          <w:szCs w:val="20"/>
        </w:rPr>
        <w:t xml:space="preserve"> ________________________________________________________________________</w:t>
      </w:r>
    </w:p>
    <w:p w:rsidR="00336D80" w:rsidRPr="0028504A" w:rsidRDefault="00336D80" w:rsidP="00336D80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nella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sua qualità di</w:t>
      </w:r>
      <w:r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336D80" w:rsidRDefault="00336D80" w:rsidP="00336D80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dell’Impresa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336D80" w:rsidRPr="0028504A" w:rsidRDefault="00336D80" w:rsidP="00336D80">
      <w:pPr>
        <w:pStyle w:val="Default"/>
        <w:spacing w:line="480" w:lineRule="auto"/>
        <w:rPr>
          <w:rFonts w:ascii="Century Gothic" w:hAnsi="Century Gothic"/>
          <w:b/>
          <w:bCs/>
          <w:sz w:val="20"/>
          <w:szCs w:val="20"/>
        </w:rPr>
      </w:pPr>
    </w:p>
    <w:p w:rsidR="00336D80" w:rsidRPr="0028504A" w:rsidRDefault="00336D80" w:rsidP="00336D80">
      <w:pPr>
        <w:pStyle w:val="Default"/>
        <w:spacing w:line="480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 I C H I A R A</w:t>
      </w:r>
    </w:p>
    <w:p w:rsidR="00336D80" w:rsidRPr="0028504A" w:rsidRDefault="00336D80" w:rsidP="00336D80">
      <w:pPr>
        <w:pStyle w:val="Default"/>
        <w:spacing w:line="480" w:lineRule="auto"/>
        <w:jc w:val="center"/>
        <w:rPr>
          <w:rFonts w:ascii="Century Gothic" w:hAnsi="Century Gothic"/>
          <w:sz w:val="20"/>
          <w:szCs w:val="20"/>
        </w:rPr>
      </w:pPr>
    </w:p>
    <w:p w:rsidR="00336D80" w:rsidRPr="0028504A" w:rsidRDefault="00336D80" w:rsidP="00336D80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che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l’Impresa è iscritta nel Registro delle Imprese di:</w:t>
      </w:r>
      <w:r>
        <w:rPr>
          <w:rFonts w:ascii="Century Gothic" w:hAnsi="Century Gothic"/>
          <w:sz w:val="20"/>
          <w:szCs w:val="20"/>
        </w:rPr>
        <w:t xml:space="preserve"> ______________________________________________</w:t>
      </w:r>
    </w:p>
    <w:p w:rsidR="00336D80" w:rsidRPr="0028504A" w:rsidRDefault="00336D80" w:rsidP="00336D80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4C20A4">
        <w:rPr>
          <w:rFonts w:ascii="Century Gothic" w:hAnsi="Century Gothic"/>
          <w:b/>
          <w:sz w:val="20"/>
          <w:szCs w:val="20"/>
        </w:rPr>
        <w:t>con</w:t>
      </w:r>
      <w:proofErr w:type="gramEnd"/>
      <w:r w:rsidRPr="004C20A4">
        <w:rPr>
          <w:rFonts w:ascii="Century Gothic" w:hAnsi="Century Gothic"/>
          <w:b/>
          <w:sz w:val="20"/>
          <w:szCs w:val="20"/>
        </w:rPr>
        <w:t xml:space="preserve"> il numero Repertorio Economico Amministrativo: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_____________________________________________</w:t>
      </w:r>
    </w:p>
    <w:p w:rsidR="00336D80" w:rsidRPr="0028504A" w:rsidRDefault="00336D80" w:rsidP="00336D80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Denominazione: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_______________________________________________________________________________</w:t>
      </w:r>
      <w:r>
        <w:rPr>
          <w:rFonts w:ascii="Century Gothic" w:hAnsi="Century Gothic"/>
          <w:sz w:val="20"/>
          <w:szCs w:val="20"/>
        </w:rPr>
        <w:softHyphen/>
        <w:t>_</w:t>
      </w:r>
    </w:p>
    <w:p w:rsidR="00336D80" w:rsidRPr="0028504A" w:rsidRDefault="00336D80" w:rsidP="00336D80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Forma giuridica: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________________________________________________________________________________</w:t>
      </w:r>
    </w:p>
    <w:p w:rsidR="00336D80" w:rsidRPr="0028504A" w:rsidRDefault="00336D80" w:rsidP="00336D80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Sede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>
        <w:rPr>
          <w:rFonts w:ascii="Century Gothic" w:hAnsi="Century Gothic"/>
          <w:sz w:val="20"/>
          <w:szCs w:val="20"/>
        </w:rPr>
        <w:t>__________________________________________________________________________________________</w:t>
      </w:r>
    </w:p>
    <w:p w:rsidR="00336D80" w:rsidRPr="0028504A" w:rsidRDefault="00336D80" w:rsidP="00336D80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Sedi secondarie e Unità Locali</w:t>
      </w:r>
      <w:r>
        <w:rPr>
          <w:rFonts w:ascii="Century Gothic" w:hAnsi="Century Gothic"/>
          <w:sz w:val="20"/>
          <w:szCs w:val="20"/>
        </w:rPr>
        <w:t>: __________________________________________________________________</w:t>
      </w:r>
    </w:p>
    <w:p w:rsidR="00336D80" w:rsidRPr="0028504A" w:rsidRDefault="00336D80" w:rsidP="00336D80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Codice Fiscale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>
        <w:rPr>
          <w:rFonts w:ascii="Century Gothic" w:hAnsi="Century Gothic"/>
          <w:sz w:val="20"/>
          <w:szCs w:val="20"/>
        </w:rPr>
        <w:t>_________________________________________________________________________________</w:t>
      </w:r>
    </w:p>
    <w:p w:rsidR="00336D80" w:rsidRPr="0028504A" w:rsidRDefault="00336D80" w:rsidP="00336D80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Data di costituzione</w:t>
      </w:r>
      <w:r>
        <w:rPr>
          <w:rFonts w:ascii="Century Gothic" w:hAnsi="Century Gothic"/>
          <w:sz w:val="20"/>
          <w:szCs w:val="20"/>
        </w:rPr>
        <w:t>: ____________________________________________________________________________</w:t>
      </w:r>
    </w:p>
    <w:p w:rsidR="00336D80" w:rsidRDefault="00336D80" w:rsidP="00336D80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:rsidR="00336D80" w:rsidRPr="004C20A4" w:rsidRDefault="00336D80" w:rsidP="00336D80">
      <w:pPr>
        <w:pStyle w:val="Default"/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 xml:space="preserve">CONSIGLIO DI AMMINISTRAZIONE       </w:t>
      </w:r>
    </w:p>
    <w:p w:rsidR="00336D80" w:rsidRDefault="00336D80" w:rsidP="00336D80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Numero componenti in carica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>
        <w:rPr>
          <w:rFonts w:ascii="Century Gothic" w:hAnsi="Century Gothic"/>
          <w:sz w:val="20"/>
          <w:szCs w:val="20"/>
        </w:rPr>
        <w:t>__________________________________________________________________</w:t>
      </w:r>
    </w:p>
    <w:p w:rsidR="00336D80" w:rsidRPr="0028504A" w:rsidRDefault="00336D80" w:rsidP="00336D80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:rsidR="00336D80" w:rsidRPr="004C20A4" w:rsidRDefault="00336D80" w:rsidP="00336D80">
      <w:pPr>
        <w:pStyle w:val="Default"/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PROCURATORI E PROCURATORI SPECIALI</w:t>
      </w:r>
    </w:p>
    <w:p w:rsidR="00336D80" w:rsidRDefault="00336D80" w:rsidP="00336D80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Numero componenti in carica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>
        <w:rPr>
          <w:rFonts w:ascii="Century Gothic" w:hAnsi="Century Gothic"/>
          <w:sz w:val="20"/>
          <w:szCs w:val="20"/>
        </w:rPr>
        <w:t>__________________________________________________________________</w:t>
      </w:r>
    </w:p>
    <w:p w:rsidR="00336D80" w:rsidRPr="0028504A" w:rsidRDefault="00336D80" w:rsidP="00336D80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</w:p>
    <w:p w:rsidR="00336D80" w:rsidRPr="004C20A4" w:rsidRDefault="00336D80" w:rsidP="00336D80">
      <w:pPr>
        <w:pStyle w:val="Default"/>
        <w:spacing w:line="480" w:lineRule="auto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 xml:space="preserve">COLLEGIO SINDACALE </w:t>
      </w:r>
    </w:p>
    <w:p w:rsidR="00336D80" w:rsidRPr="0028504A" w:rsidRDefault="00336D80" w:rsidP="00336D80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Numero sindaci effettivi: </w:t>
      </w:r>
      <w:r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:rsidR="00336D80" w:rsidRPr="0028504A" w:rsidRDefault="00336D80" w:rsidP="00336D80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Numero sindaci supplenti</w:t>
      </w:r>
      <w:r>
        <w:rPr>
          <w:rFonts w:ascii="Century Gothic" w:hAnsi="Century Gothic"/>
          <w:sz w:val="20"/>
          <w:szCs w:val="20"/>
        </w:rPr>
        <w:t>: ______________________________________________________________________</w:t>
      </w:r>
    </w:p>
    <w:p w:rsidR="00336D80" w:rsidRPr="0028504A" w:rsidRDefault="00336D80" w:rsidP="00336D80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336D80" w:rsidRPr="0028504A" w:rsidRDefault="00336D80" w:rsidP="00336D80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336D80" w:rsidRDefault="00336D80" w:rsidP="00336D80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336D80" w:rsidRPr="0028504A" w:rsidRDefault="00336D80" w:rsidP="00336D80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OGGETTO SOCIALE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36D80" w:rsidTr="00F73B94">
        <w:trPr>
          <w:trHeight w:val="3139"/>
        </w:trPr>
        <w:tc>
          <w:tcPr>
            <w:tcW w:w="9628" w:type="dxa"/>
          </w:tcPr>
          <w:p w:rsidR="00336D80" w:rsidRDefault="00336D80" w:rsidP="00F73B94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336D80" w:rsidRPr="0028504A" w:rsidRDefault="00336D80" w:rsidP="00336D80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336D80" w:rsidRPr="0028504A" w:rsidRDefault="00336D80" w:rsidP="00336D80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336D80" w:rsidRPr="0028504A" w:rsidRDefault="00336D80" w:rsidP="00336D80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336D80" w:rsidRPr="0028504A" w:rsidRDefault="00336D80" w:rsidP="00336D80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336D80" w:rsidRPr="0028504A" w:rsidRDefault="00336D80" w:rsidP="00336D80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COMPONENTI DEL CONSIGLIO DI AMMINISTRAZIONE</w:t>
      </w:r>
    </w:p>
    <w:p w:rsidR="00336D80" w:rsidRDefault="00336D80" w:rsidP="00336D80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 (Presidente del C.d.A., Amministratore Delegato e Consiglieri)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336D80" w:rsidTr="00F73B94">
        <w:tc>
          <w:tcPr>
            <w:tcW w:w="1925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336D80" w:rsidRDefault="00336D80" w:rsidP="00336D80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336D80" w:rsidRPr="0028504A" w:rsidRDefault="00336D80" w:rsidP="00336D80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336D80" w:rsidRPr="0028504A" w:rsidRDefault="00336D80" w:rsidP="00336D80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336D80" w:rsidRPr="004C20A4" w:rsidRDefault="00336D80" w:rsidP="00336D80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lastRenderedPageBreak/>
        <w:t xml:space="preserve">PROCURATORI E PROCURATORI SPECIALI (OVE </w:t>
      </w:r>
      <w:proofErr w:type="gramStart"/>
      <w:r w:rsidRPr="0028504A">
        <w:rPr>
          <w:rFonts w:ascii="Century Gothic" w:hAnsi="Century Gothic"/>
          <w:b/>
          <w:bCs/>
          <w:sz w:val="20"/>
          <w:szCs w:val="20"/>
        </w:rPr>
        <w:t>PREVISTI)*</w:t>
      </w:r>
      <w:proofErr w:type="gram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336D80" w:rsidTr="00F73B94">
        <w:tc>
          <w:tcPr>
            <w:tcW w:w="1925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336D80" w:rsidRDefault="00336D80" w:rsidP="00336D80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336D80" w:rsidRPr="0028504A" w:rsidRDefault="00336D80" w:rsidP="00336D80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336D80" w:rsidRPr="0028504A" w:rsidRDefault="00336D80" w:rsidP="00336D80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:rsidR="00336D80" w:rsidRPr="0028504A" w:rsidRDefault="00336D80" w:rsidP="00336D80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COLLEGIO SINDACALE</w:t>
      </w:r>
    </w:p>
    <w:p w:rsidR="00336D80" w:rsidRPr="0028504A" w:rsidRDefault="00336D80" w:rsidP="00336D80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(</w:t>
      </w:r>
      <w:proofErr w:type="gramStart"/>
      <w:r w:rsidRPr="0028504A">
        <w:rPr>
          <w:rFonts w:ascii="Century Gothic" w:hAnsi="Century Gothic"/>
          <w:b/>
          <w:bCs/>
          <w:sz w:val="20"/>
          <w:szCs w:val="20"/>
        </w:rPr>
        <w:t>sindaci</w:t>
      </w:r>
      <w:proofErr w:type="gramEnd"/>
      <w:r w:rsidRPr="0028504A">
        <w:rPr>
          <w:rFonts w:ascii="Century Gothic" w:hAnsi="Century Gothic"/>
          <w:b/>
          <w:bCs/>
          <w:sz w:val="20"/>
          <w:szCs w:val="20"/>
        </w:rPr>
        <w:t xml:space="preserve"> effettivi e supplenti)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336D80" w:rsidTr="00F73B94">
        <w:tc>
          <w:tcPr>
            <w:tcW w:w="1925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28504A">
              <w:rPr>
                <w:rFonts w:ascii="Century Gothic" w:hAnsi="Century Gothic"/>
                <w:sz w:val="20"/>
                <w:szCs w:val="20"/>
              </w:rPr>
              <w:t xml:space="preserve">           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336D80" w:rsidRPr="0028504A" w:rsidRDefault="00336D80" w:rsidP="00336D80">
      <w:pPr>
        <w:rPr>
          <w:rFonts w:ascii="Century Gothic" w:hAnsi="Century Gothic"/>
          <w:sz w:val="20"/>
          <w:szCs w:val="20"/>
        </w:rPr>
      </w:pPr>
    </w:p>
    <w:p w:rsidR="00336D80" w:rsidRDefault="00336D80" w:rsidP="00336D80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336D80" w:rsidRPr="0028504A" w:rsidRDefault="00336D80" w:rsidP="00336D80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336D80" w:rsidRPr="0028504A" w:rsidRDefault="00336D80" w:rsidP="00336D80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COMPONENTI ORGANISMO DI VIGILANZA (OVE PREVISTO) **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336D80" w:rsidTr="00F73B94">
        <w:tc>
          <w:tcPr>
            <w:tcW w:w="1925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336D80" w:rsidRPr="0028504A" w:rsidRDefault="00336D80" w:rsidP="00336D80">
      <w:pPr>
        <w:rPr>
          <w:rFonts w:ascii="Century Gothic" w:hAnsi="Century Gothic"/>
          <w:sz w:val="20"/>
          <w:szCs w:val="20"/>
        </w:rPr>
      </w:pPr>
    </w:p>
    <w:p w:rsidR="00336D80" w:rsidRPr="0028504A" w:rsidRDefault="00336D80" w:rsidP="00336D80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        </w:t>
      </w:r>
    </w:p>
    <w:p w:rsidR="00336D80" w:rsidRPr="0028504A" w:rsidRDefault="00336D80" w:rsidP="00336D80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336D80" w:rsidRDefault="00336D80" w:rsidP="00336D80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4C20A4">
        <w:rPr>
          <w:rFonts w:ascii="Century Gothic" w:hAnsi="Century Gothic"/>
          <w:b/>
          <w:bCs/>
          <w:sz w:val="20"/>
          <w:szCs w:val="20"/>
        </w:rPr>
        <w:t>SOC</w:t>
      </w:r>
      <w:r>
        <w:rPr>
          <w:rFonts w:ascii="Century Gothic" w:hAnsi="Century Gothic"/>
          <w:b/>
          <w:bCs/>
          <w:sz w:val="20"/>
          <w:szCs w:val="20"/>
        </w:rPr>
        <w:t>IO DI MAGGIORANZA O SOCIO UNICO</w:t>
      </w:r>
    </w:p>
    <w:p w:rsidR="00336D80" w:rsidRPr="004C20A4" w:rsidRDefault="00336D80" w:rsidP="00336D80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4C20A4">
        <w:rPr>
          <w:rFonts w:ascii="Century Gothic" w:hAnsi="Century Gothic"/>
          <w:b/>
          <w:bCs/>
          <w:sz w:val="20"/>
          <w:szCs w:val="20"/>
        </w:rPr>
        <w:t>(NELLE SOLE SOCIETA’ DI CAPITALI O COOPERATIVE DI NUMERO PARI O INFERIORI A 4 O NELLE SOCIETA’ CON SOCIO UNICO)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336D80" w:rsidTr="00F73B94">
        <w:tc>
          <w:tcPr>
            <w:tcW w:w="1925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336D80" w:rsidRPr="0028504A" w:rsidRDefault="00336D80" w:rsidP="00336D80">
      <w:pPr>
        <w:jc w:val="center"/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336D80" w:rsidRPr="0028504A" w:rsidRDefault="00336D80" w:rsidP="00336D80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336D80" w:rsidRPr="0028504A" w:rsidRDefault="00336D80" w:rsidP="00336D80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DIRETTORE TECNICO (OVE PREVISTI)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336D80" w:rsidTr="00F73B94">
        <w:tc>
          <w:tcPr>
            <w:tcW w:w="1925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:rsidR="00336D80" w:rsidRPr="004C20A4" w:rsidRDefault="00336D80" w:rsidP="00F73B9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336D80" w:rsidTr="00F73B94"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:rsidR="00336D80" w:rsidRDefault="00336D80" w:rsidP="00F73B94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336D80" w:rsidRPr="0028504A" w:rsidRDefault="00336D80" w:rsidP="00336D80">
      <w:pPr>
        <w:rPr>
          <w:rFonts w:ascii="Century Gothic" w:hAnsi="Century Gothic"/>
          <w:sz w:val="20"/>
          <w:szCs w:val="20"/>
        </w:rPr>
      </w:pPr>
    </w:p>
    <w:p w:rsidR="00336D80" w:rsidRPr="0028504A" w:rsidRDefault="00336D80" w:rsidP="00336D80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336D80" w:rsidRPr="0028504A" w:rsidRDefault="00336D80" w:rsidP="00336D80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336D80" w:rsidRDefault="00336D80" w:rsidP="00336D80">
      <w:pPr>
        <w:pStyle w:val="Default"/>
        <w:ind w:right="-721"/>
        <w:jc w:val="both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:rsidR="00336D80" w:rsidRDefault="00336D80" w:rsidP="00336D80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336D80" w:rsidRDefault="00336D80" w:rsidP="00336D80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2A14BE" w:rsidRPr="002A14BE" w:rsidRDefault="002A14BE" w:rsidP="002A14BE">
      <w:pPr>
        <w:pStyle w:val="Default"/>
        <w:ind w:right="-721"/>
        <w:jc w:val="both"/>
        <w:rPr>
          <w:rFonts w:ascii="Century Gothic" w:hAnsi="Century Gothic"/>
          <w:b/>
          <w:sz w:val="20"/>
          <w:szCs w:val="20"/>
        </w:rPr>
      </w:pPr>
      <w:r w:rsidRPr="002A14BE">
        <w:rPr>
          <w:rFonts w:ascii="Century Gothic" w:hAnsi="Century Gothic"/>
          <w:b/>
          <w:sz w:val="20"/>
          <w:szCs w:val="20"/>
        </w:rPr>
        <w:t>Informativa trattamento dati personali</w:t>
      </w:r>
    </w:p>
    <w:p w:rsidR="002A14BE" w:rsidRPr="002A14BE" w:rsidRDefault="002A14BE" w:rsidP="002A14BE">
      <w:pPr>
        <w:pStyle w:val="Default"/>
        <w:ind w:right="-721"/>
        <w:jc w:val="both"/>
        <w:rPr>
          <w:rFonts w:ascii="Century Gothic" w:hAnsi="Century Gothic"/>
          <w:sz w:val="20"/>
          <w:szCs w:val="20"/>
        </w:rPr>
      </w:pPr>
      <w:r w:rsidRPr="002A14BE">
        <w:rPr>
          <w:rFonts w:ascii="Century Gothic" w:hAnsi="Century Gothic"/>
          <w:sz w:val="20"/>
          <w:szCs w:val="20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:rsidR="00336D80" w:rsidRPr="0028504A" w:rsidRDefault="00336D80" w:rsidP="00336D80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:rsidR="00336D80" w:rsidRPr="0028504A" w:rsidRDefault="00336D80" w:rsidP="00336D80">
      <w:pPr>
        <w:pStyle w:val="Default"/>
        <w:jc w:val="both"/>
        <w:rPr>
          <w:rFonts w:ascii="Century Gothic" w:hAnsi="Century Gothic"/>
          <w:sz w:val="20"/>
          <w:szCs w:val="20"/>
        </w:rPr>
      </w:pPr>
    </w:p>
    <w:p w:rsidR="00336D80" w:rsidRPr="0028504A" w:rsidRDefault="00336D80" w:rsidP="00336D80">
      <w:pPr>
        <w:pStyle w:val="Default"/>
        <w:jc w:val="both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LUOGO</w:t>
      </w:r>
      <w:r>
        <w:rPr>
          <w:rFonts w:ascii="Century Gothic" w:hAnsi="Century Gothic"/>
          <w:sz w:val="20"/>
          <w:szCs w:val="20"/>
        </w:rPr>
        <w:t xml:space="preserve"> ________________________________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28504A">
        <w:rPr>
          <w:rFonts w:ascii="Century Gothic" w:hAnsi="Century Gothic"/>
          <w:sz w:val="20"/>
          <w:szCs w:val="20"/>
        </w:rPr>
        <w:t>DATA</w:t>
      </w:r>
      <w:r>
        <w:rPr>
          <w:rFonts w:ascii="Century Gothic" w:hAnsi="Century Gothic"/>
          <w:sz w:val="20"/>
          <w:szCs w:val="20"/>
        </w:rPr>
        <w:t xml:space="preserve"> __________________________________</w:t>
      </w:r>
    </w:p>
    <w:p w:rsidR="00336D80" w:rsidRPr="0028504A" w:rsidRDefault="00336D80" w:rsidP="00336D80">
      <w:pPr>
        <w:jc w:val="center"/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:rsidR="00336D80" w:rsidRPr="0028504A" w:rsidRDefault="00336D80" w:rsidP="00336D80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336D80" w:rsidRPr="0028504A" w:rsidRDefault="00336D80" w:rsidP="00336D80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336D80" w:rsidRPr="0028504A" w:rsidRDefault="00336D80" w:rsidP="00336D80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IL TITOLARE/LEGALE RAPPRESENTANTE </w:t>
      </w:r>
    </w:p>
    <w:p w:rsidR="00336D80" w:rsidRPr="0028504A" w:rsidRDefault="00336D80" w:rsidP="00336D80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:rsidR="00336D80" w:rsidRDefault="00336D80" w:rsidP="00336D80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</w:t>
      </w:r>
    </w:p>
    <w:p w:rsidR="00336D80" w:rsidRPr="0028504A" w:rsidRDefault="00336D80" w:rsidP="00336D80">
      <w:pPr>
        <w:ind w:left="4956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_________________________________</w:t>
      </w:r>
    </w:p>
    <w:p w:rsidR="00336D80" w:rsidRPr="0028504A" w:rsidRDefault="00336D80" w:rsidP="00336D80">
      <w:pPr>
        <w:rPr>
          <w:rFonts w:ascii="Century Gothic" w:hAnsi="Century Gothic"/>
          <w:sz w:val="20"/>
          <w:szCs w:val="20"/>
        </w:rPr>
      </w:pPr>
    </w:p>
    <w:p w:rsidR="00336D80" w:rsidRPr="0028504A" w:rsidRDefault="00336D80" w:rsidP="00336D80">
      <w:pPr>
        <w:rPr>
          <w:rFonts w:ascii="Century Gothic" w:hAnsi="Century Gothic"/>
          <w:sz w:val="20"/>
          <w:szCs w:val="20"/>
        </w:rPr>
      </w:pPr>
    </w:p>
    <w:p w:rsidR="00336D80" w:rsidRPr="0028504A" w:rsidRDefault="00336D80" w:rsidP="00336D80">
      <w:pPr>
        <w:pStyle w:val="Default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Variazioni degli organi societari - </w:t>
      </w:r>
      <w:r w:rsidRPr="0028504A">
        <w:rPr>
          <w:rFonts w:ascii="Century Gothic" w:hAnsi="Century Gothic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:rsidR="00336D80" w:rsidRDefault="00336D80" w:rsidP="00336D80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La violazione di tale obbligo è punita con la sanzione amministrativa pecuniaria (da 20.000 a 60.000 Euro) di cui all'art. 86, comma 4 del d.lgs. 159/2011.</w:t>
      </w:r>
    </w:p>
    <w:p w:rsidR="00336D80" w:rsidRDefault="00336D80" w:rsidP="00336D80">
      <w:pPr>
        <w:rPr>
          <w:rFonts w:ascii="Century Gothic" w:hAnsi="Century Gothic"/>
          <w:sz w:val="20"/>
          <w:szCs w:val="20"/>
        </w:rPr>
      </w:pPr>
    </w:p>
    <w:p w:rsidR="00336D80" w:rsidRDefault="00336D80" w:rsidP="00336D80">
      <w:pPr>
        <w:rPr>
          <w:rFonts w:ascii="Century Gothic" w:hAnsi="Century Gothic"/>
          <w:sz w:val="20"/>
          <w:szCs w:val="20"/>
        </w:rPr>
      </w:pPr>
    </w:p>
    <w:p w:rsidR="00336D80" w:rsidRDefault="00336D80" w:rsidP="00336D80">
      <w:pPr>
        <w:spacing w:line="360" w:lineRule="auto"/>
        <w:jc w:val="right"/>
        <w:rPr>
          <w:rFonts w:ascii="Century Gothic" w:hAnsi="Century Gothic" w:cs="Century Gothic"/>
          <w:sz w:val="20"/>
          <w:szCs w:val="20"/>
        </w:rPr>
      </w:pPr>
    </w:p>
    <w:p w:rsidR="00336D80" w:rsidRDefault="00336D80" w:rsidP="00336D80">
      <w:pPr>
        <w:spacing w:line="360" w:lineRule="auto"/>
        <w:jc w:val="both"/>
        <w:rPr>
          <w:rFonts w:ascii="Century Gothic" w:hAnsi="Century Gothic" w:cs="Century Gothic"/>
          <w:b w:val="0"/>
          <w:sz w:val="20"/>
          <w:szCs w:val="20"/>
        </w:rPr>
      </w:pPr>
    </w:p>
    <w:p w:rsidR="00336D80" w:rsidRPr="003C59C0" w:rsidRDefault="00336D80" w:rsidP="00336D80">
      <w:pPr>
        <w:spacing w:line="360" w:lineRule="auto"/>
        <w:jc w:val="both"/>
        <w:rPr>
          <w:rFonts w:ascii="Century Gothic" w:hAnsi="Century Gothic" w:cs="Century Gothic"/>
          <w:sz w:val="18"/>
          <w:szCs w:val="18"/>
        </w:rPr>
      </w:pPr>
      <w:r w:rsidRPr="00A315E5">
        <w:rPr>
          <w:rFonts w:ascii="Century Gothic" w:hAnsi="Century Gothic" w:cs="Century Gothic"/>
          <w:b w:val="0"/>
          <w:sz w:val="18"/>
          <w:szCs w:val="18"/>
        </w:rPr>
        <w:t xml:space="preserve">Ai sensi e per gli effetti dell’art. 38, D.P.R. 445 del 28.12.2000 e </w:t>
      </w:r>
      <w:proofErr w:type="spellStart"/>
      <w:proofErr w:type="gramStart"/>
      <w:r w:rsidRPr="00A315E5">
        <w:rPr>
          <w:rFonts w:ascii="Century Gothic" w:hAnsi="Century Gothic" w:cs="Century Gothic"/>
          <w:b w:val="0"/>
          <w:sz w:val="18"/>
          <w:szCs w:val="18"/>
        </w:rPr>
        <w:t>ss.mm.ii</w:t>
      </w:r>
      <w:proofErr w:type="spellEnd"/>
      <w:r w:rsidRPr="00A315E5">
        <w:rPr>
          <w:rFonts w:ascii="Century Gothic" w:hAnsi="Century Gothic" w:cs="Century Gothic"/>
          <w:b w:val="0"/>
          <w:sz w:val="18"/>
          <w:szCs w:val="18"/>
        </w:rPr>
        <w:t>.,</w:t>
      </w:r>
      <w:proofErr w:type="gramEnd"/>
      <w:r w:rsidRPr="00A315E5">
        <w:rPr>
          <w:rFonts w:ascii="Century Gothic" w:hAnsi="Century Gothic" w:cs="Century Gothic"/>
          <w:b w:val="0"/>
          <w:sz w:val="18"/>
          <w:szCs w:val="18"/>
        </w:rPr>
        <w:t xml:space="preserve"> si allega copia del documento di riconoscimento del d</w:t>
      </w:r>
      <w:r>
        <w:rPr>
          <w:rFonts w:ascii="Century Gothic" w:hAnsi="Century Gothic" w:cs="Century Gothic"/>
          <w:b w:val="0"/>
          <w:sz w:val="18"/>
          <w:szCs w:val="18"/>
        </w:rPr>
        <w:t>ichiarante in corso di validità</w:t>
      </w:r>
    </w:p>
    <w:p w:rsidR="0000747B" w:rsidRPr="00AB67F1" w:rsidRDefault="0000747B" w:rsidP="00336D80">
      <w:pPr>
        <w:spacing w:line="360" w:lineRule="auto"/>
        <w:jc w:val="center"/>
        <w:rPr>
          <w:rFonts w:ascii="Century Gothic" w:hAnsi="Century Gothic"/>
          <w:sz w:val="20"/>
          <w:szCs w:val="20"/>
        </w:rPr>
      </w:pPr>
    </w:p>
    <w:sectPr w:rsidR="0000747B" w:rsidRPr="00AB67F1" w:rsidSect="007532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47B" w:rsidRDefault="00D2347B" w:rsidP="0000747B">
      <w:r>
        <w:separator/>
      </w:r>
    </w:p>
  </w:endnote>
  <w:endnote w:type="continuationSeparator" w:id="0">
    <w:p w:rsidR="00D2347B" w:rsidRDefault="00D2347B" w:rsidP="0000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0E" w:rsidRDefault="00CE540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0E" w:rsidRDefault="00CE540E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0E" w:rsidRDefault="00CE540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47B" w:rsidRDefault="00D2347B" w:rsidP="0000747B">
      <w:r>
        <w:separator/>
      </w:r>
    </w:p>
  </w:footnote>
  <w:footnote w:type="continuationSeparator" w:id="0">
    <w:p w:rsidR="00D2347B" w:rsidRDefault="00D2347B" w:rsidP="00007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0E" w:rsidRDefault="00CE540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77" w:type="dxa"/>
      <w:tblLook w:val="00A0" w:firstRow="1" w:lastRow="0" w:firstColumn="1" w:lastColumn="0" w:noHBand="0" w:noVBand="0"/>
    </w:tblPr>
    <w:tblGrid>
      <w:gridCol w:w="3077"/>
      <w:gridCol w:w="1280"/>
      <w:gridCol w:w="284"/>
      <w:gridCol w:w="2081"/>
      <w:gridCol w:w="283"/>
      <w:gridCol w:w="1486"/>
      <w:gridCol w:w="1486"/>
    </w:tblGrid>
    <w:tr w:rsidR="00B03354" w:rsidRPr="00B516F4" w:rsidTr="00972C21">
      <w:trPr>
        <w:trHeight w:val="482"/>
      </w:trPr>
      <w:tc>
        <w:tcPr>
          <w:tcW w:w="3077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ind w:left="-671" w:firstLine="671"/>
            <w:rPr>
              <w:rFonts w:ascii="Arial" w:hAnsi="Arial"/>
              <w:szCs w:val="20"/>
            </w:rPr>
          </w:pPr>
        </w:p>
      </w:tc>
      <w:tc>
        <w:tcPr>
          <w:tcW w:w="1280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4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noProof/>
              <w:szCs w:val="20"/>
            </w:rPr>
          </w:pPr>
        </w:p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 w:val="12"/>
              <w:szCs w:val="12"/>
            </w:rPr>
          </w:pPr>
        </w:p>
      </w:tc>
      <w:tc>
        <w:tcPr>
          <w:tcW w:w="2081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3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rPr>
              <w:rFonts w:ascii="Arial" w:hAnsi="Arial"/>
              <w:szCs w:val="20"/>
            </w:rPr>
          </w:pPr>
        </w:p>
        <w:p w:rsidR="00B03354" w:rsidRPr="00B516F4" w:rsidRDefault="00B03354" w:rsidP="00B03354">
          <w:pPr>
            <w:tabs>
              <w:tab w:val="center" w:pos="4819"/>
              <w:tab w:val="right" w:pos="9638"/>
            </w:tabs>
            <w:rPr>
              <w:rFonts w:ascii="Arial" w:hAnsi="Arial"/>
              <w:noProof/>
              <w:szCs w:val="20"/>
            </w:rPr>
          </w:pPr>
        </w:p>
      </w:tc>
      <w:tc>
        <w:tcPr>
          <w:tcW w:w="1486" w:type="dxa"/>
        </w:tcPr>
        <w:p w:rsidR="00B03354" w:rsidRPr="00B516F4" w:rsidRDefault="00B03354" w:rsidP="00B03354">
          <w:pPr>
            <w:jc w:val="right"/>
            <w:rPr>
              <w:rFonts w:ascii="Arial" w:hAnsi="Arial"/>
              <w:b w:val="0"/>
              <w:noProof/>
              <w:sz w:val="20"/>
              <w:szCs w:val="20"/>
            </w:rPr>
          </w:pPr>
          <w:r w:rsidRPr="00B516F4">
            <w:rPr>
              <w:rFonts w:ascii="Arial" w:hAnsi="Arial"/>
              <w:noProof/>
              <w:szCs w:val="20"/>
            </w:rPr>
            <w:ptab w:relativeTo="margin" w:alignment="left" w:leader="none"/>
          </w:r>
        </w:p>
      </w:tc>
      <w:tc>
        <w:tcPr>
          <w:tcW w:w="1486" w:type="dxa"/>
          <w:vAlign w:val="center"/>
        </w:tcPr>
        <w:p w:rsidR="00B03354" w:rsidRPr="00B516F4" w:rsidRDefault="00B03354" w:rsidP="00B03354">
          <w:pPr>
            <w:jc w:val="center"/>
            <w:rPr>
              <w:rFonts w:ascii="Arial" w:hAnsi="Arial"/>
              <w:noProof/>
              <w:szCs w:val="20"/>
            </w:rPr>
          </w:pPr>
        </w:p>
      </w:tc>
    </w:tr>
  </w:tbl>
  <w:p w:rsidR="007C379B" w:rsidRDefault="00CE540E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81792" behindDoc="0" locked="0" layoutInCell="1" allowOverlap="1" wp14:anchorId="2BFBF2F6" wp14:editId="7BA49690">
          <wp:simplePos x="0" y="0"/>
          <wp:positionH relativeFrom="column">
            <wp:posOffset>4152265</wp:posOffset>
          </wp:positionH>
          <wp:positionV relativeFrom="paragraph">
            <wp:posOffset>-541655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73600" behindDoc="0" locked="0" layoutInCell="1" allowOverlap="1" wp14:anchorId="167A09C2" wp14:editId="62D52507">
          <wp:simplePos x="0" y="0"/>
          <wp:positionH relativeFrom="column">
            <wp:posOffset>4864735</wp:posOffset>
          </wp:positionH>
          <wp:positionV relativeFrom="paragraph">
            <wp:posOffset>-646430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5408" behindDoc="0" locked="0" layoutInCell="1" allowOverlap="1" wp14:anchorId="0668D834" wp14:editId="7F3B069F">
          <wp:simplePos x="0" y="0"/>
          <wp:positionH relativeFrom="column">
            <wp:posOffset>3323590</wp:posOffset>
          </wp:positionH>
          <wp:positionV relativeFrom="paragraph">
            <wp:posOffset>-539750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7216" behindDoc="0" locked="0" layoutInCell="1" allowOverlap="1" wp14:anchorId="479FAE0B" wp14:editId="53E4AA5F">
          <wp:simplePos x="0" y="0"/>
          <wp:positionH relativeFrom="column">
            <wp:posOffset>2264410</wp:posOffset>
          </wp:positionH>
          <wp:positionV relativeFrom="paragraph">
            <wp:posOffset>-541655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49024" behindDoc="0" locked="0" layoutInCell="1" allowOverlap="1" wp14:anchorId="07BB6C40" wp14:editId="3C3490B1">
          <wp:simplePos x="0" y="0"/>
          <wp:positionH relativeFrom="column">
            <wp:posOffset>1704340</wp:posOffset>
          </wp:positionH>
          <wp:positionV relativeFrom="paragraph">
            <wp:posOffset>-539750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40832" behindDoc="0" locked="0" layoutInCell="1" allowOverlap="1" wp14:anchorId="64B04CEA" wp14:editId="5A83A770">
          <wp:simplePos x="0" y="0"/>
          <wp:positionH relativeFrom="column">
            <wp:posOffset>-192405</wp:posOffset>
          </wp:positionH>
          <wp:positionV relativeFrom="paragraph">
            <wp:posOffset>-579755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0E" w:rsidRDefault="00CE540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entury Gothic" w:hAnsi="Century Gothic" w:cs="Arial"/>
      </w:rPr>
    </w:lvl>
  </w:abstractNum>
  <w:abstractNum w:abstractNumId="1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540" w:hanging="360"/>
      </w:pPr>
    </w:lvl>
  </w:abstractNum>
  <w:abstractNum w:abstractNumId="2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D"/>
    <w:multiLevelType w:val="singleLevel"/>
    <w:tmpl w:val="0000000D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>
    <w:nsid w:val="0000000E"/>
    <w:multiLevelType w:val="singleLevel"/>
    <w:tmpl w:val="0000000E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F"/>
    <w:multiLevelType w:val="singleLevel"/>
    <w:tmpl w:val="0000000F"/>
    <w:name w:val="WW8Num17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6">
    <w:nsid w:val="00000010"/>
    <w:multiLevelType w:val="singleLevel"/>
    <w:tmpl w:val="00000010"/>
    <w:name w:val="WW8Num18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7">
    <w:nsid w:val="00000012"/>
    <w:multiLevelType w:val="singleLevel"/>
    <w:tmpl w:val="02BE83EC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8">
    <w:nsid w:val="00000016"/>
    <w:multiLevelType w:val="multi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1A"/>
    <w:multiLevelType w:val="singleLevel"/>
    <w:tmpl w:val="0000001A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 w:val="0"/>
        <w:color w:val="auto"/>
      </w:rPr>
    </w:lvl>
  </w:abstractNum>
  <w:abstractNum w:abstractNumId="10">
    <w:nsid w:val="0000001B"/>
    <w:multiLevelType w:val="singleLevel"/>
    <w:tmpl w:val="0000001B"/>
    <w:name w:val="WW8Num35"/>
    <w:lvl w:ilvl="0">
      <w:start w:val="2"/>
      <w:numFmt w:val="decimal"/>
      <w:lvlText w:val="%1)"/>
      <w:lvlJc w:val="left"/>
      <w:pPr>
        <w:tabs>
          <w:tab w:val="num" w:pos="-218"/>
        </w:tabs>
        <w:ind w:left="502" w:hanging="360"/>
      </w:pPr>
    </w:lvl>
  </w:abstractNum>
  <w:abstractNum w:abstractNumId="11">
    <w:nsid w:val="0000001C"/>
    <w:multiLevelType w:val="singleLevel"/>
    <w:tmpl w:val="0000001C"/>
    <w:name w:val="WW8Num36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NewRomanPSMT"/>
      </w:rPr>
    </w:lvl>
  </w:abstractNum>
  <w:abstractNum w:abstractNumId="12">
    <w:nsid w:val="00000022"/>
    <w:multiLevelType w:val="singleLevel"/>
    <w:tmpl w:val="00000022"/>
    <w:name w:val="WW8Num4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color w:val="auto"/>
      </w:rPr>
    </w:lvl>
  </w:abstractNum>
  <w:abstractNum w:abstractNumId="13">
    <w:nsid w:val="00000024"/>
    <w:multiLevelType w:val="singleLevel"/>
    <w:tmpl w:val="00000024"/>
    <w:name w:val="WW8Num4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4">
    <w:nsid w:val="03CB2462"/>
    <w:multiLevelType w:val="hybridMultilevel"/>
    <w:tmpl w:val="1108B89E"/>
    <w:lvl w:ilvl="0" w:tplc="2AAC5F8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</w:rPr>
    </w:lvl>
    <w:lvl w:ilvl="1" w:tplc="2AAC5F82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9754D3"/>
    <w:multiLevelType w:val="hybridMultilevel"/>
    <w:tmpl w:val="C8F021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5F6566E"/>
    <w:multiLevelType w:val="hybridMultilevel"/>
    <w:tmpl w:val="228A937E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3014CC5"/>
    <w:multiLevelType w:val="hybridMultilevel"/>
    <w:tmpl w:val="BB9C04D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FE675D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E56DF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5E67BE"/>
    <w:multiLevelType w:val="hybridMultilevel"/>
    <w:tmpl w:val="F8C67BDC"/>
    <w:lvl w:ilvl="0" w:tplc="BEB4B45E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C95FDB"/>
    <w:multiLevelType w:val="hybridMultilevel"/>
    <w:tmpl w:val="43BCE2A2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962A9C"/>
    <w:multiLevelType w:val="hybridMultilevel"/>
    <w:tmpl w:val="7DC098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E334F93"/>
    <w:multiLevelType w:val="hybridMultilevel"/>
    <w:tmpl w:val="85B4C93C"/>
    <w:lvl w:ilvl="0" w:tplc="0000000F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19C03B2"/>
    <w:multiLevelType w:val="hybridMultilevel"/>
    <w:tmpl w:val="D3E2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0F0DC2"/>
    <w:multiLevelType w:val="hybridMultilevel"/>
    <w:tmpl w:val="08C24EC0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575F6A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206B56"/>
    <w:multiLevelType w:val="hybridMultilevel"/>
    <w:tmpl w:val="22103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AF2482"/>
    <w:multiLevelType w:val="hybridMultilevel"/>
    <w:tmpl w:val="7264F8AC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320537"/>
    <w:multiLevelType w:val="hybridMultilevel"/>
    <w:tmpl w:val="3EAA774C"/>
    <w:lvl w:ilvl="0" w:tplc="0409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756018"/>
    <w:multiLevelType w:val="hybridMultilevel"/>
    <w:tmpl w:val="7F58B5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834CBE"/>
    <w:multiLevelType w:val="hybridMultilevel"/>
    <w:tmpl w:val="8E2A4BEA"/>
    <w:lvl w:ilvl="0" w:tplc="6C72E422">
      <w:start w:val="14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7804089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12"/>
  </w:num>
  <w:num w:numId="9">
    <w:abstractNumId w:val="13"/>
  </w:num>
  <w:num w:numId="10">
    <w:abstractNumId w:val="16"/>
  </w:num>
  <w:num w:numId="11">
    <w:abstractNumId w:val="4"/>
  </w:num>
  <w:num w:numId="12">
    <w:abstractNumId w:val="11"/>
  </w:num>
  <w:num w:numId="13">
    <w:abstractNumId w:val="24"/>
  </w:num>
  <w:num w:numId="14">
    <w:abstractNumId w:val="1"/>
  </w:num>
  <w:num w:numId="15">
    <w:abstractNumId w:val="22"/>
  </w:num>
  <w:num w:numId="16">
    <w:abstractNumId w:val="23"/>
  </w:num>
  <w:num w:numId="17">
    <w:abstractNumId w:val="18"/>
  </w:num>
  <w:num w:numId="18">
    <w:abstractNumId w:val="7"/>
  </w:num>
  <w:num w:numId="19">
    <w:abstractNumId w:val="27"/>
  </w:num>
  <w:num w:numId="20">
    <w:abstractNumId w:val="26"/>
  </w:num>
  <w:num w:numId="21">
    <w:abstractNumId w:val="14"/>
  </w:num>
  <w:num w:numId="22">
    <w:abstractNumId w:val="28"/>
  </w:num>
  <w:num w:numId="23">
    <w:abstractNumId w:val="25"/>
  </w:num>
  <w:num w:numId="24">
    <w:abstractNumId w:val="33"/>
  </w:num>
  <w:num w:numId="25">
    <w:abstractNumId w:val="31"/>
  </w:num>
  <w:num w:numId="26">
    <w:abstractNumId w:val="29"/>
  </w:num>
  <w:num w:numId="27">
    <w:abstractNumId w:val="19"/>
  </w:num>
  <w:num w:numId="28">
    <w:abstractNumId w:val="20"/>
  </w:num>
  <w:num w:numId="29">
    <w:abstractNumId w:val="2"/>
  </w:num>
  <w:num w:numId="30">
    <w:abstractNumId w:val="30"/>
  </w:num>
  <w:num w:numId="31">
    <w:abstractNumId w:val="32"/>
  </w:num>
  <w:num w:numId="32">
    <w:abstractNumId w:val="21"/>
  </w:num>
  <w:num w:numId="33">
    <w:abstractNumId w:val="15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47B"/>
    <w:rsid w:val="0000747B"/>
    <w:rsid w:val="00027748"/>
    <w:rsid w:val="00081363"/>
    <w:rsid w:val="000F2563"/>
    <w:rsid w:val="001420EB"/>
    <w:rsid w:val="00181587"/>
    <w:rsid w:val="001979BB"/>
    <w:rsid w:val="001C6A2F"/>
    <w:rsid w:val="00203821"/>
    <w:rsid w:val="00217411"/>
    <w:rsid w:val="0024124A"/>
    <w:rsid w:val="00246E8C"/>
    <w:rsid w:val="002644E1"/>
    <w:rsid w:val="00274A54"/>
    <w:rsid w:val="0028504A"/>
    <w:rsid w:val="002A14BE"/>
    <w:rsid w:val="002A6E04"/>
    <w:rsid w:val="002B21AC"/>
    <w:rsid w:val="002B5AF1"/>
    <w:rsid w:val="002B667D"/>
    <w:rsid w:val="002C5418"/>
    <w:rsid w:val="00312015"/>
    <w:rsid w:val="00326272"/>
    <w:rsid w:val="00336D80"/>
    <w:rsid w:val="00342A8F"/>
    <w:rsid w:val="0039562D"/>
    <w:rsid w:val="00454F8F"/>
    <w:rsid w:val="00457BCA"/>
    <w:rsid w:val="004742AC"/>
    <w:rsid w:val="00477087"/>
    <w:rsid w:val="00542CEE"/>
    <w:rsid w:val="005618BC"/>
    <w:rsid w:val="0056215D"/>
    <w:rsid w:val="00587ED2"/>
    <w:rsid w:val="005B653D"/>
    <w:rsid w:val="00605C94"/>
    <w:rsid w:val="00617653"/>
    <w:rsid w:val="0062357E"/>
    <w:rsid w:val="0062679A"/>
    <w:rsid w:val="00632A73"/>
    <w:rsid w:val="0065075C"/>
    <w:rsid w:val="00653434"/>
    <w:rsid w:val="006A5309"/>
    <w:rsid w:val="006B6835"/>
    <w:rsid w:val="006C500F"/>
    <w:rsid w:val="006E184B"/>
    <w:rsid w:val="006F7398"/>
    <w:rsid w:val="00710DEF"/>
    <w:rsid w:val="00735FC7"/>
    <w:rsid w:val="0073637D"/>
    <w:rsid w:val="0073717B"/>
    <w:rsid w:val="00741CE7"/>
    <w:rsid w:val="00751688"/>
    <w:rsid w:val="00753261"/>
    <w:rsid w:val="0075421A"/>
    <w:rsid w:val="00773F37"/>
    <w:rsid w:val="00776AC6"/>
    <w:rsid w:val="007A3C7E"/>
    <w:rsid w:val="007A48D4"/>
    <w:rsid w:val="007C3035"/>
    <w:rsid w:val="007C379B"/>
    <w:rsid w:val="007F38C0"/>
    <w:rsid w:val="00804E72"/>
    <w:rsid w:val="00824591"/>
    <w:rsid w:val="00846C29"/>
    <w:rsid w:val="008774D0"/>
    <w:rsid w:val="008937FD"/>
    <w:rsid w:val="008976A4"/>
    <w:rsid w:val="008B4508"/>
    <w:rsid w:val="008B59D6"/>
    <w:rsid w:val="008E5A8A"/>
    <w:rsid w:val="008F42D2"/>
    <w:rsid w:val="00905D41"/>
    <w:rsid w:val="0093650D"/>
    <w:rsid w:val="009509C1"/>
    <w:rsid w:val="009B166A"/>
    <w:rsid w:val="009B2315"/>
    <w:rsid w:val="009B2AFF"/>
    <w:rsid w:val="009B6DFF"/>
    <w:rsid w:val="009D136E"/>
    <w:rsid w:val="009E6CEF"/>
    <w:rsid w:val="00A06A8D"/>
    <w:rsid w:val="00A16FB8"/>
    <w:rsid w:val="00A17B93"/>
    <w:rsid w:val="00A315E5"/>
    <w:rsid w:val="00A51AC3"/>
    <w:rsid w:val="00A87B56"/>
    <w:rsid w:val="00AB67F1"/>
    <w:rsid w:val="00AC290D"/>
    <w:rsid w:val="00AD32CA"/>
    <w:rsid w:val="00B03354"/>
    <w:rsid w:val="00B27984"/>
    <w:rsid w:val="00B46BC5"/>
    <w:rsid w:val="00B75739"/>
    <w:rsid w:val="00B815B0"/>
    <w:rsid w:val="00BA301B"/>
    <w:rsid w:val="00BC68AA"/>
    <w:rsid w:val="00BD1513"/>
    <w:rsid w:val="00BD42CE"/>
    <w:rsid w:val="00BD6AFA"/>
    <w:rsid w:val="00BF18E1"/>
    <w:rsid w:val="00C02724"/>
    <w:rsid w:val="00C122F6"/>
    <w:rsid w:val="00C264F3"/>
    <w:rsid w:val="00C468F8"/>
    <w:rsid w:val="00C5330E"/>
    <w:rsid w:val="00C76821"/>
    <w:rsid w:val="00C8405F"/>
    <w:rsid w:val="00C85B92"/>
    <w:rsid w:val="00CE540E"/>
    <w:rsid w:val="00CE55D0"/>
    <w:rsid w:val="00CF5515"/>
    <w:rsid w:val="00D02649"/>
    <w:rsid w:val="00D2347B"/>
    <w:rsid w:val="00D32A7D"/>
    <w:rsid w:val="00DA34A8"/>
    <w:rsid w:val="00DA5851"/>
    <w:rsid w:val="00DC6489"/>
    <w:rsid w:val="00DE0A20"/>
    <w:rsid w:val="00DE24D9"/>
    <w:rsid w:val="00E13F1B"/>
    <w:rsid w:val="00E23A04"/>
    <w:rsid w:val="00E35D59"/>
    <w:rsid w:val="00E51208"/>
    <w:rsid w:val="00E51E38"/>
    <w:rsid w:val="00E63009"/>
    <w:rsid w:val="00E72E4C"/>
    <w:rsid w:val="00E83863"/>
    <w:rsid w:val="00E958C6"/>
    <w:rsid w:val="00EB3697"/>
    <w:rsid w:val="00EE57C2"/>
    <w:rsid w:val="00F25076"/>
    <w:rsid w:val="00F42E4F"/>
    <w:rsid w:val="00F66136"/>
    <w:rsid w:val="00FC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CCF20C-0287-4C37-89E0-077840CE3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5076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0747B"/>
    <w:rPr>
      <w:color w:val="0000FF"/>
      <w:u w:val="single"/>
    </w:rPr>
  </w:style>
  <w:style w:type="paragraph" w:customStyle="1" w:styleId="Default">
    <w:name w:val="Default"/>
    <w:rsid w:val="0000747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0747B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"/>
    <w:basedOn w:val="Normale"/>
    <w:uiPriority w:val="34"/>
    <w:qFormat/>
    <w:rsid w:val="00DE0A20"/>
    <w:pPr>
      <w:ind w:left="720"/>
      <w:contextualSpacing/>
    </w:pPr>
  </w:style>
  <w:style w:type="character" w:styleId="Rimandocommento">
    <w:name w:val="annotation reference"/>
    <w:uiPriority w:val="99"/>
    <w:semiHidden/>
    <w:unhideWhenUsed/>
    <w:rsid w:val="00EB36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369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3697"/>
    <w:rPr>
      <w:rFonts w:ascii="Times New Roman" w:eastAsia="Times New Roman" w:hAnsi="Times New Roman" w:cs="Times New Roman"/>
      <w:b/>
      <w:kern w:val="1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69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3697"/>
    <w:rPr>
      <w:rFonts w:ascii="Segoe UI" w:eastAsia="Times New Roman" w:hAnsi="Segoe UI" w:cs="Segoe UI"/>
      <w:b/>
      <w:kern w:val="1"/>
      <w:sz w:val="18"/>
      <w:szCs w:val="18"/>
      <w:lang w:eastAsia="ar-SA"/>
    </w:rPr>
  </w:style>
  <w:style w:type="table" w:styleId="Grigliatabella">
    <w:name w:val="Table Grid"/>
    <w:basedOn w:val="Tabellanormale"/>
    <w:uiPriority w:val="39"/>
    <w:rsid w:val="00753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D32A7D"/>
    <w:pPr>
      <w:suppressAutoHyphens w:val="0"/>
      <w:spacing w:before="100" w:beforeAutospacing="1" w:after="100" w:afterAutospacing="1"/>
    </w:pPr>
    <w:rPr>
      <w:b w:val="0"/>
      <w:kern w:val="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1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877</Words>
  <Characters>5000</Characters>
  <Application>Microsoft Office Word</Application>
  <DocSecurity>0</DocSecurity>
  <Lines>41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CUOCI</dc:creator>
  <cp:keywords/>
  <dc:description/>
  <cp:lastModifiedBy>Fabio</cp:lastModifiedBy>
  <cp:revision>16</cp:revision>
  <dcterms:created xsi:type="dcterms:W3CDTF">2018-06-05T09:37:00Z</dcterms:created>
  <dcterms:modified xsi:type="dcterms:W3CDTF">2018-12-13T10:43:00Z</dcterms:modified>
</cp:coreProperties>
</file>